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671D42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671D42" w:rsidRDefault="00430D4C" w:rsidP="00430D4C">
      <w:pPr>
        <w:spacing w:after="0"/>
        <w:jc w:val="right"/>
        <w:rPr>
          <w:rFonts w:ascii="Times New Roman" w:hAnsi="Times New Roman"/>
        </w:rPr>
      </w:pPr>
      <w:r w:rsidRPr="006B3770">
        <w:rPr>
          <w:rFonts w:ascii="Times New Roman" w:hAnsi="Times New Roman"/>
          <w:lang w:val="en-US"/>
        </w:rPr>
        <w:t>«_____»________________20</w:t>
      </w:r>
      <w:r w:rsidR="00B63AC3" w:rsidRPr="006B3770">
        <w:rPr>
          <w:rFonts w:ascii="Times New Roman" w:hAnsi="Times New Roman"/>
          <w:lang w:val="en-US"/>
        </w:rPr>
        <w:t>2</w:t>
      </w:r>
      <w:r w:rsidR="00671D42">
        <w:rPr>
          <w:rFonts w:ascii="Times New Roman" w:hAnsi="Times New Roman"/>
        </w:rPr>
        <w:t>1</w:t>
      </w:r>
    </w:p>
    <w:p w:rsidR="00430D4C" w:rsidRPr="006B3770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6B3770">
        <w:rPr>
          <w:rFonts w:ascii="Times New Roman" w:hAnsi="Times New Roman"/>
          <w:sz w:val="24"/>
          <w:szCs w:val="24"/>
        </w:rPr>
        <w:t>ул</w:t>
      </w:r>
      <w:proofErr w:type="gramStart"/>
      <w:r w:rsidR="006B3770">
        <w:rPr>
          <w:rFonts w:ascii="Times New Roman" w:hAnsi="Times New Roman"/>
          <w:sz w:val="24"/>
          <w:szCs w:val="24"/>
        </w:rPr>
        <w:t>.П</w:t>
      </w:r>
      <w:proofErr w:type="gramEnd"/>
      <w:r w:rsidR="006B3770">
        <w:rPr>
          <w:rFonts w:ascii="Times New Roman" w:hAnsi="Times New Roman"/>
          <w:sz w:val="24"/>
          <w:szCs w:val="24"/>
        </w:rPr>
        <w:t>ривокзальная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6B3770">
        <w:rPr>
          <w:rFonts w:ascii="Times New Roman" w:hAnsi="Times New Roman"/>
          <w:sz w:val="24"/>
          <w:szCs w:val="24"/>
        </w:rPr>
        <w:t>27а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6B3770">
        <w:rPr>
          <w:rFonts w:ascii="Times New Roman" w:hAnsi="Times New Roman"/>
          <w:sz w:val="24"/>
          <w:szCs w:val="24"/>
        </w:rPr>
        <w:t>97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6B3770">
        <w:rPr>
          <w:rFonts w:ascii="Times New Roman" w:hAnsi="Times New Roman"/>
          <w:sz w:val="24"/>
          <w:szCs w:val="24"/>
        </w:rPr>
        <w:t>7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B3770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6B3770">
        <w:rPr>
          <w:rFonts w:ascii="Times New Roman" w:hAnsi="Times New Roman"/>
          <w:sz w:val="24"/>
          <w:szCs w:val="24"/>
        </w:rPr>
        <w:t>да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6B3770">
        <w:rPr>
          <w:rFonts w:ascii="Times New Roman" w:hAnsi="Times New Roman"/>
          <w:sz w:val="24"/>
          <w:szCs w:val="24"/>
        </w:rPr>
        <w:t>27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6B3770">
        <w:rPr>
          <w:rFonts w:ascii="Times New Roman" w:hAnsi="Times New Roman"/>
          <w:sz w:val="24"/>
          <w:szCs w:val="24"/>
          <w:u w:val="single"/>
        </w:rPr>
        <w:t>6017,0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6B3770">
        <w:rPr>
          <w:rFonts w:ascii="Times New Roman" w:hAnsi="Times New Roman"/>
          <w:sz w:val="24"/>
          <w:szCs w:val="24"/>
          <w:u w:val="single"/>
        </w:rPr>
        <w:t>1510,5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6B3770">
        <w:rPr>
          <w:rFonts w:ascii="Times New Roman" w:hAnsi="Times New Roman"/>
          <w:sz w:val="24"/>
          <w:szCs w:val="24"/>
          <w:u w:val="single"/>
        </w:rPr>
        <w:t>906,1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6B3770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A12D42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A12D42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хорошиее</w:t>
            </w:r>
            <w:proofErr w:type="spellEnd"/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A12D42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A12D42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A12D42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A12D42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A12D42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A12D42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A12D42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A12D42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A12D42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671D42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671D42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1D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671D42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1D42"/>
    <w:rsid w:val="00675D23"/>
    <w:rsid w:val="006A7640"/>
    <w:rsid w:val="006B377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12D42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0018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94017-0BF8-401F-BF76-DF850BE7A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21</cp:revision>
  <cp:lastPrinted>2020-12-15T08:46:00Z</cp:lastPrinted>
  <dcterms:created xsi:type="dcterms:W3CDTF">2020-12-15T10:58:00Z</dcterms:created>
  <dcterms:modified xsi:type="dcterms:W3CDTF">2021-02-15T10:46:00Z</dcterms:modified>
</cp:coreProperties>
</file>